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jpg" ContentType="image/jpg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0"/>
        <w:ind w:left="4053"/>
      </w:pPr>
      <w:r>
        <w:pict>
          <v:shape type="#_x0000_t75" style="width:144.75pt;height:42.75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3854"/>
      </w:pPr>
      <w:hyperlink r:id="rId6"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Career</w:t>
        </w:r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 </w:t>
        </w:r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Portfolio</w:t>
        </w:r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 </w:t>
        </w:r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provided</w:t>
        </w:r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 </w:t>
        </w:r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by</w:t>
        </w:r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 </w:t>
        </w:r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Beyond.com</w:t>
        </w:r>
        <w:r>
          <w:rPr>
            <w:rFonts w:cs="Arial" w:hAnsi="Arial" w:eastAsia="Arial" w:ascii="Arial"/>
            <w:spacing w:val="0"/>
            <w:w w:val="100"/>
            <w:position w:val="0"/>
            <w:sz w:val="18"/>
            <w:szCs w:val="18"/>
          </w:rPr>
        </w:r>
      </w:hyperlink>
    </w:p>
    <w:p>
      <w:pPr>
        <w:rPr>
          <w:sz w:val="24"/>
          <w:szCs w:val="24"/>
        </w:rPr>
        <w:jc w:val="left"/>
        <w:spacing w:before="10" w:lineRule="exact" w:line="240"/>
        <w:sectPr>
          <w:pgMar w:footer="1327" w:header="0" w:top="620" w:bottom="280" w:left="620" w:right="1720"/>
          <w:footerReference w:type="default" r:id="rId4"/>
          <w:pgSz w:w="12240" w:h="15840"/>
        </w:sectPr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before="34"/>
        <w:ind w:left="100" w:right="-62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Software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Engineer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Intern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0" w:lineRule="exact" w:line="220"/>
        <w:ind w:left="100"/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San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Jose,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95112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sectPr>
          <w:type w:val="continuous"/>
          <w:pgSz w:w="12240" w:h="15840"/>
          <w:pgMar w:top="620" w:bottom="280" w:left="620" w:right="1720"/>
          <w:cols w:num="2" w:equalWidth="off">
            <w:col w:w="3412" w:space="2088"/>
            <w:col w:w="4400"/>
          </w:cols>
        </w:sectPr>
      </w:pPr>
      <w:r>
        <w:br w:type="column"/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Member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Number: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50508029</w:t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34.7pt;margin-top:343.637pt;width:542.6pt;height:0pt;mso-position-horizontal-relative:page;mso-position-vertical-relative:page;z-index:-233" coordorigin="694,6873" coordsize="10852,0">
            <v:shape style="position:absolute;left:694;top:6873;width:10852;height:0" coordorigin="694,6873" coordsize="10852,0" path="m694,6873l11546,6873e" filled="f" stroked="t" strokeweight="0.5pt" strokecolor="#808080">
              <v:path arrowok="t"/>
            </v:shape>
            <w10:wrap type="none"/>
          </v:group>
        </w:pict>
      </w:r>
      <w:r>
        <w:pict>
          <v:group style="position:absolute;margin-left:34.7pt;margin-top:205.044pt;width:542.6pt;height:0pt;mso-position-horizontal-relative:page;mso-position-vertical-relative:page;z-index:-234" coordorigin="694,4101" coordsize="10852,0">
            <v:shape style="position:absolute;left:694;top:4101;width:10852;height:0" coordorigin="694,4101" coordsize="10852,0" path="m694,4101l11546,4101e" filled="f" stroked="t" strokeweight="0.5pt" strokecolor="#80808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 w:lineRule="exact" w:line="220"/>
        <w:ind w:left="100"/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Portfolio: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FF"/>
          <w:spacing w:val="0"/>
          <w:w w:val="100"/>
          <w:position w:val="-1"/>
          <w:sz w:val="20"/>
          <w:szCs w:val="20"/>
        </w:rPr>
      </w:r>
      <w:hyperlink r:id="rId7"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http://www.beyond.com/people/50508029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</w:rPr>
        </w:r>
        <w:r>
          <w:rPr>
            <w:rFonts w:cs="Arial" w:hAnsi="Arial" w:eastAsia="Arial" w:ascii="Arial"/>
            <w:color w:val="000000"/>
            <w:spacing w:val="0"/>
            <w:w w:val="100"/>
            <w:position w:val="0"/>
            <w:sz w:val="20"/>
            <w:szCs w:val="20"/>
          </w:rPr>
        </w:r>
      </w:hyperlink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4" w:lineRule="auto" w:line="343"/>
        <w:ind w:left="100" w:right="6291"/>
      </w:pPr>
      <w:r>
        <w:rPr>
          <w:rFonts w:cs="Arial" w:hAnsi="Arial" w:eastAsia="Arial" w:ascii="Arial"/>
          <w:b/>
          <w:color w:val="808080"/>
          <w:spacing w:val="0"/>
          <w:w w:val="100"/>
          <w:sz w:val="28"/>
          <w:szCs w:val="28"/>
        </w:rPr>
        <w:t>Professional</w:t>
      </w:r>
      <w:r>
        <w:rPr>
          <w:rFonts w:cs="Arial" w:hAnsi="Arial" w:eastAsia="Arial" w:ascii="Arial"/>
          <w:b/>
          <w:color w:val="808080"/>
          <w:spacing w:val="-2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color w:val="808080"/>
          <w:spacing w:val="0"/>
          <w:w w:val="100"/>
          <w:sz w:val="28"/>
          <w:szCs w:val="28"/>
        </w:rPr>
        <w:t>Information</w:t>
      </w:r>
      <w:r>
        <w:rPr>
          <w:rFonts w:cs="Arial" w:hAnsi="Arial" w:eastAsia="Arial" w:ascii="Arial"/>
          <w:b/>
          <w:color w:val="808080"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color w:val="000000"/>
          <w:spacing w:val="0"/>
          <w:w w:val="100"/>
          <w:sz w:val="20"/>
          <w:szCs w:val="20"/>
        </w:rPr>
        <w:t>Job</w:t>
      </w:r>
      <w:r>
        <w:rPr>
          <w:rFonts w:cs="Arial" w:hAnsi="Arial" w:eastAsia="Arial" w:ascii="Arial"/>
          <w:b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0000"/>
          <w:spacing w:val="0"/>
          <w:w w:val="100"/>
          <w:sz w:val="20"/>
          <w:szCs w:val="20"/>
        </w:rPr>
        <w:t>Function:</w:t>
      </w:r>
      <w:r>
        <w:rPr>
          <w:rFonts w:cs="Arial" w:hAnsi="Arial" w:eastAsia="Arial" w:ascii="Arial"/>
          <w:b/>
          <w:color w:val="000000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Information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Technology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0000"/>
          <w:spacing w:val="0"/>
          <w:w w:val="100"/>
          <w:sz w:val="20"/>
          <w:szCs w:val="20"/>
        </w:rPr>
        <w:t>Education:</w:t>
      </w:r>
      <w:r>
        <w:rPr>
          <w:rFonts w:cs="Arial" w:hAnsi="Arial" w:eastAsia="Arial" w:ascii="Arial"/>
          <w:b/>
          <w:color w:val="000000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Post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Graduate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Degree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3"/>
        <w:ind w:left="10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Experience: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Years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Employment: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2106,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Part-Time,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Position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Type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Salary: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$10-150k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Security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Clearance: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None</w:t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lineRule="exact" w:line="300"/>
        <w:ind w:left="100"/>
      </w:pPr>
      <w:r>
        <w:rPr>
          <w:rFonts w:cs="Arial" w:hAnsi="Arial" w:eastAsia="Arial" w:ascii="Arial"/>
          <w:b/>
          <w:color w:val="808080"/>
          <w:spacing w:val="0"/>
          <w:w w:val="100"/>
          <w:position w:val="-1"/>
          <w:sz w:val="28"/>
          <w:szCs w:val="28"/>
        </w:rPr>
        <w:t>Resume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Objective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Seeking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Co-Op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Internship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field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Software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Engineering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Education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365"/>
        <w:ind w:left="100" w:right="353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Master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Science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Computer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Science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(GPA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Expected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Dec’***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Jose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University,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Jose,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365"/>
        <w:ind w:left="100" w:right="511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Bachelors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Computer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Engineering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Jun’***May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‘***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University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Pune,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Pune,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Division: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First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Class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Relevant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Coursework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Analysis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Algorithm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XML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Intelligence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Advance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Database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Management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Distributed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Cloud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Computing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Information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Retrieval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Search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Engines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  <w:sectPr>
          <w:type w:val="continuous"/>
          <w:pgSz w:w="12240" w:h="15840"/>
          <w:pgMar w:top="620" w:bottom="280" w:left="620" w:right="172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Oriented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Model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 w:lineRule="auto" w:line="365"/>
        <w:ind w:left="120" w:right="4386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Languages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C***,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C#,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Java,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Python,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Basic,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COBOL.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Databases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Oracle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***g,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MySQL,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SQLite,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MongoDB.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Web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Languages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HTML5,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XML,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XAML,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JSON,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CSS3,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JavaScript,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jQuery,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Ajax.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Mobile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Windows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Mobile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(C#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XAML),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Android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(JQuery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Mobile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HTML5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PhoneGap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Framework)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365"/>
        <w:ind w:left="120" w:right="206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Cloud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AWS,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Microsoft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Azure,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Google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GoGrid,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SalesForce.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Development/Productivity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Tools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Microsoft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Studio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Eclipse,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Automated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Studio.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Methodologies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SCRUM,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Agile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Rapid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Application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TDD.</w:t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Professional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Experience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Graduate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Student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Assistant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SJSU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Research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Foundation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Nov’***Present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Graduate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Student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Assistant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under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professors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SJSU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Research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Foundation.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365"/>
        <w:ind w:left="120" w:right="22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mostly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related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helping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professors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course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curriculum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upcoming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semester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would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help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being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next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Cyber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Security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professionals.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involves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getting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university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accreditation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courses.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involves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university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website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purpose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wherein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learned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Python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JavaScript,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HTML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used.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Summer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SoftKoash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Solutions,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India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June’***Aug’***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couple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mobile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PhoneGap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Framework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JavaScript,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jQuery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Mobile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HTML5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Windows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Phone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using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C#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XAML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 w:right="58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end,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administration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learning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online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shopping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application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WordPress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where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PHP,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JavaScript,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HTML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enhanced.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Engineer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Product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SunGard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Global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India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Jun’***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-Jan’***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730"/>
        <w:ind w:left="120" w:right="173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couple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during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tenure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SunGard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AdaptivOps,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SunTrade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ANTHEM.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Adaptiv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“Operations”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June’***Jan’***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3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addition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Web-based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current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Windows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UI.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365"/>
        <w:ind w:left="120" w:right="293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fixed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bugs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shipped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versions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automating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analyzing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nightly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builds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using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Automated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Studio.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20" w:right="55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Mostly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Microsoft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.NET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Framework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tools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like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Automated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Studio,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Perforce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followed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Driven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  <w:sectPr>
          <w:pgMar w:header="734" w:footer="0" w:top="920" w:bottom="280" w:left="600" w:right="620"/>
          <w:headerReference w:type="default" r:id="rId8"/>
          <w:footerReference w:type="default" r:id="rId9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SunTrade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Feb’***June’***</w:t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“SunTrade”,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financial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portal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SunGard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working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functionality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getting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real-time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Stock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Market,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Forex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Commodity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quotes.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various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Google,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Yahoo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API’s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intensively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feature.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 w:right="37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Another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important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functionality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displaying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historical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around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years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graphically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efficient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loading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APIs’.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Mostly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Microsoft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.NET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Framework,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JavaScript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CSS.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ANTHEM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Nov’***Feb’***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Handled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legacy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product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‘Compass’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ANTHEM.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365"/>
        <w:ind w:left="120" w:right="325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Customized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product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according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clients’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requirement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included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functionality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fixing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suggested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their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Analyst.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mostly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dealt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COBOL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PL/SQL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SoftKoash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Solutions,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India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April’***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-Jun’***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complete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online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banking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website.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 w:right="116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couple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important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functionality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displaying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ticker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displaying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statements’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accounts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owned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particular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user.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730"/>
        <w:ind w:left="120" w:right="325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mostly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Microsoft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.NET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Framework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HTML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CSS.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Academic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3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Mobile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Cloud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Computing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Jose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University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Oct’***Dec’***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 w:right="14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Researched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heavy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task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Mobile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Cloud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Environment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analysis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along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Windows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Phone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offline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environment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setup.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approaches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draw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conclusions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benefits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either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approach.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365"/>
        <w:ind w:left="120" w:right="2083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Amazon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like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Amazon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Beanstalk,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deploy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cloud.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PhoneGap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Framework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heavily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used.</w:t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Analysis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Jose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University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Jan’***Jun’***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Researched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Traveling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Salesman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Problem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Hard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problem.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various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algorithm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techniques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like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Dynamic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Approximation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Algorithms.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  <w:sectPr>
          <w:pgMar w:footer="1327" w:header="734" w:top="920" w:bottom="280" w:left="600" w:right="620"/>
          <w:footerReference w:type="default" r:id="rId10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Carried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experimental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survey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analysis.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whole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C***.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Windows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Lumina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making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First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Jose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University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Information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(C#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XAML),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second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Converge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App(C#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730"/>
        <w:ind w:left="120" w:right="3073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XAML).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published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available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Windows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Phone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marketplace.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Improved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Exemplar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Image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Inpainting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University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Pune,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India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Dec’***Jun’***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3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image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editing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software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application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IEEE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paper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Microsoft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Research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related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same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topic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called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“Exemplar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Based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Image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Inpainting”.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 w:right="216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Studied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conducted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surveys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various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algorithms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accomplish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objective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task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better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results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finally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improved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algorithm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which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effective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efficient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results.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730"/>
        <w:ind w:left="120" w:right="171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MATLAB,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Microsoft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.NET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Framework.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Co-curricular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Activities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3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Participated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Windows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phone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promotion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competition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Nokia,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California.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Participated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Angel-Hack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Event’***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held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PayPal,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Francisco.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ADOBE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Flex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Boot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Camp,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Event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Coordinator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Participant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Initiative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Adobe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India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Aptitude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Competition,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Winner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(1st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Prize).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Involved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IEEE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Community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years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during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under-grad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studies.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CONCEPTS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presentation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festival,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Recognized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Participants.</w:t>
      </w:r>
    </w:p>
    <w:sectPr>
      <w:pgMar w:footer="0" w:header="734" w:top="920" w:bottom="280" w:left="600" w:right="620"/>
      <w:footerReference w:type="default" r:id="rId11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714.643pt;width:70.885pt;height:12pt;mso-position-horizontal-relative:page;mso-position-vertical-relative:page;z-index:-234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Technical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Skills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717.637pt;width:113.691pt;height:12pt;mso-position-horizontal-relative:page;mso-position-vertical-relative:page;z-index:-232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Mobile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App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Development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177.14pt;margin-top:717.637pt;width:116.426pt;height:12pt;mso-position-horizontal-relative:page;mso-position-vertical-relative:page;z-index:-231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San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Jose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State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University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344.18pt;margin-top:717.637pt;width:64.8076pt;height:12pt;mso-position-horizontal-relative:page;mso-position-vertical-relative:page;z-index:-230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May’***Jun’***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64.381pt;margin-top:35.6769pt;width:112.584pt;height:12pt;mso-position-horizontal-relative:page;mso-position-vertical-relative:page;z-index:-233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Software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Engineer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Intern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image" Target="media\image1.jpg"/><Relationship Id="rId6" Type="http://schemas.openxmlformats.org/officeDocument/2006/relationships/hyperlink" Target="http://www.beyond.com/" TargetMode="External"/><Relationship Id="rId7" Type="http://schemas.openxmlformats.org/officeDocument/2006/relationships/hyperlink" Target="http://www.beyond.com/people/50508029" TargetMode="External"/><Relationship Id="rId8" Type="http://schemas.openxmlformats.org/officeDocument/2006/relationships/header" Target="head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footer" Target="foot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